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39035F"/>
    <w:rsid w:val="00403AF3"/>
    <w:rsid w:val="00491D07"/>
    <w:rsid w:val="005110BE"/>
    <w:rsid w:val="00580373"/>
    <w:rsid w:val="005E7688"/>
    <w:rsid w:val="00621FB9"/>
    <w:rsid w:val="0063425B"/>
    <w:rsid w:val="00644221"/>
    <w:rsid w:val="00650CF4"/>
    <w:rsid w:val="0077381D"/>
    <w:rsid w:val="007B40EC"/>
    <w:rsid w:val="008363B6"/>
    <w:rsid w:val="0085695E"/>
    <w:rsid w:val="008D2B51"/>
    <w:rsid w:val="00984213"/>
    <w:rsid w:val="00A97AD7"/>
    <w:rsid w:val="00AA3B18"/>
    <w:rsid w:val="00AC7400"/>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10935</Words>
  <Characters>78045</Characters>
  <Application>Microsoft Office Word</Application>
  <DocSecurity>4</DocSecurity>
  <Lines>1175</Lines>
  <Paragraphs>382</Paragraphs>
  <ScaleCrop>false</ScaleCrop>
  <Company/>
  <LinksUpToDate>false</LinksUpToDate>
  <CharactersWithSpaces>88605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Inga Jurgelevičiūtė</cp:lastModifiedBy>
  <cp:revision>2</cp:revision>
  <dcterms:created xsi:type="dcterms:W3CDTF">2026-06-03T12:12:00Z</dcterms:created>
  <dcterms:modified xsi:type="dcterms:W3CDTF">2026-06-03T12:12:00Z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